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63DE535C" w14:textId="1625E692" w:rsidR="00216C8F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356615" w:rsidRPr="00356615">
        <w:rPr>
          <w:rFonts w:ascii="Arial" w:hAnsi="Arial" w:cs="Arial"/>
        </w:rPr>
        <w:t>ANGELICA MARIA OJEDA BENITEZ</w:t>
      </w:r>
    </w:p>
    <w:p w14:paraId="1CD48EA0" w14:textId="0C7AD7AF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356615" w:rsidRPr="00356615">
        <w:rPr>
          <w:rFonts w:ascii="Arial" w:hAnsi="Arial" w:cs="Arial"/>
        </w:rPr>
        <w:t>31.921.518</w:t>
      </w:r>
      <w:r w:rsidR="00356615">
        <w:rPr>
          <w:rFonts w:ascii="Arial" w:hAnsi="Arial" w:cs="Arial"/>
        </w:rPr>
        <w:t xml:space="preserve"> DE BOGOTA</w:t>
      </w:r>
    </w:p>
    <w:p w14:paraId="21705C67" w14:textId="14B798D6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356615" w:rsidRPr="00356615">
        <w:rPr>
          <w:rFonts w:ascii="Arial" w:hAnsi="Arial" w:cs="Arial"/>
          <w:color w:val="000000"/>
        </w:rPr>
        <w:t>3500231880</w:t>
      </w:r>
    </w:p>
    <w:p w14:paraId="6E95B1CF" w14:textId="345D148D" w:rsidR="00536329" w:rsidRPr="0092241A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356615" w:rsidRPr="00356615">
        <w:rPr>
          <w:rFonts w:ascii="Arial" w:hAnsi="Arial" w:cs="Arial"/>
        </w:rPr>
        <w:t>4500359203</w:t>
      </w:r>
      <w:r w:rsidR="00E80DF9" w:rsidRPr="0092241A">
        <w:rPr>
          <w:rFonts w:ascii="Arial" w:hAnsi="Arial" w:cs="Arial"/>
        </w:rPr>
        <w:tab/>
      </w:r>
      <w:r w:rsidR="00536329" w:rsidRPr="0092241A">
        <w:rPr>
          <w:rFonts w:ascii="Arial" w:hAnsi="Arial" w:cs="Arial"/>
        </w:rPr>
        <w:tab/>
        <w:t xml:space="preserve"> </w:t>
      </w:r>
    </w:p>
    <w:p w14:paraId="725B1CBF" w14:textId="786FAAD0" w:rsidR="00032343" w:rsidRPr="0092241A" w:rsidRDefault="00536329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VALORDELCON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13777F" w:rsidRPr="0092241A">
        <w:rPr>
          <w:rFonts w:ascii="Arial" w:hAnsi="Arial" w:cs="Arial"/>
        </w:rPr>
        <w:tab/>
      </w:r>
      <w:r w:rsidR="006A2B9C" w:rsidRPr="0092241A">
        <w:rPr>
          <w:rFonts w:ascii="Arial" w:hAnsi="Arial" w:cs="Arial"/>
        </w:rPr>
        <w:t xml:space="preserve">$ </w:t>
      </w:r>
      <w:r w:rsidR="0043566A" w:rsidRPr="0043566A">
        <w:rPr>
          <w:rFonts w:ascii="Arial" w:hAnsi="Arial" w:cs="Arial"/>
        </w:rPr>
        <w:t>6.552.000</w:t>
      </w:r>
      <w:r w:rsidR="000E65FA" w:rsidRPr="000E65FA">
        <w:t xml:space="preserve"> </w:t>
      </w:r>
      <w:r w:rsidR="000E65FA">
        <w:t>(</w:t>
      </w:r>
      <w:r w:rsidR="000E65FA" w:rsidRPr="000E65FA">
        <w:rPr>
          <w:rFonts w:ascii="Arial" w:hAnsi="Arial" w:cs="Arial"/>
        </w:rPr>
        <w:t>SEIS MILLONES QUINIENTOS CINCUENTA Y DOS MIL PESOS</w:t>
      </w:r>
      <w:r w:rsidR="000E65FA">
        <w:rPr>
          <w:rFonts w:ascii="Arial" w:hAnsi="Arial" w:cs="Arial"/>
        </w:rPr>
        <w:t xml:space="preserve"> M/CTE)</w:t>
      </w:r>
    </w:p>
    <w:p w14:paraId="65C890B9" w14:textId="73B6E1F9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30 DE </w:t>
      </w:r>
      <w:r w:rsidR="006A2B9C" w:rsidRPr="0092241A">
        <w:rPr>
          <w:rFonts w:ascii="Arial" w:hAnsi="Arial" w:cs="Arial"/>
        </w:rPr>
        <w:t>ABRIL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0B1DAE0C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356615">
        <w:rPr>
          <w:rFonts w:ascii="Arial" w:hAnsi="Arial" w:cs="Arial"/>
          <w:lang w:val="es-ES_tradnl"/>
        </w:rPr>
        <w:t>0495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CD507E2" w14:textId="67E903C2" w:rsidR="0092241A" w:rsidRDefault="00A82B09" w:rsidP="0043566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689B6870" w14:textId="77777777" w:rsidR="0043566A" w:rsidRDefault="0043566A" w:rsidP="0043566A">
      <w:pPr>
        <w:pStyle w:val="Textoindependiente"/>
        <w:rPr>
          <w:rFonts w:ascii="Arial" w:hAnsi="Arial" w:cs="Arial"/>
          <w:b/>
        </w:rPr>
      </w:pPr>
    </w:p>
    <w:p w14:paraId="5F7C84B1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6FB6526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br/>
        <w:t xml:space="preserve">-Realicé la socialización del Proyecto </w:t>
      </w:r>
      <w:proofErr w:type="spellStart"/>
      <w:r w:rsidRPr="00356615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356615">
        <w:rPr>
          <w:rFonts w:ascii="Arial" w:hAnsi="Arial" w:cs="Arial"/>
          <w:color w:val="000000"/>
          <w:lang w:val="es-CO" w:eastAsia="es-CO"/>
        </w:rPr>
        <w:t xml:space="preserve"> a los beneficiarios y al representante</w:t>
      </w:r>
    </w:p>
    <w:p w14:paraId="35643D65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de padres de Familia de natación para facilitar la solicitud de escenario y horarios en</w:t>
      </w:r>
    </w:p>
    <w:p w14:paraId="61941651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el Polideportivo Horizontes de la Comuna 18.</w:t>
      </w:r>
    </w:p>
    <w:p w14:paraId="09291E56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097D74DB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2CF89E19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br/>
        <w:t>- No realicé esta actividad durante este periodo.</w:t>
      </w:r>
    </w:p>
    <w:p w14:paraId="58D5E2D2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206B85E8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</w:t>
      </w:r>
    </w:p>
    <w:p w14:paraId="57FCD32C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lastRenderedPageBreak/>
        <w:t> </w:t>
      </w:r>
      <w:r w:rsidRPr="00356615">
        <w:rPr>
          <w:rFonts w:ascii="Arial" w:hAnsi="Arial" w:cs="Arial"/>
          <w:color w:val="000000"/>
          <w:lang w:val="es-CO" w:eastAsia="es-CO"/>
        </w:rPr>
        <w:br/>
        <w:t>- Asistí a la inducción técnica del programa, convocada por el coordinador general</w:t>
      </w:r>
    </w:p>
    <w:p w14:paraId="193E1A2D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7E7EE5FE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654A4392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6D0F3372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- No realicé esta actividad durante este periodo.</w:t>
      </w:r>
    </w:p>
    <w:p w14:paraId="7B357C78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4DF502B3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4B7577A6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747C0759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- No realicé esta actividad durante este periodo.</w:t>
      </w:r>
    </w:p>
    <w:p w14:paraId="1CDD0578" w14:textId="77777777" w:rsidR="00C95992" w:rsidRPr="0043566A" w:rsidRDefault="00C95992" w:rsidP="0043566A">
      <w:pPr>
        <w:pStyle w:val="Textoindependiente"/>
        <w:rPr>
          <w:rFonts w:ascii="Arial" w:hAnsi="Arial" w:cs="Arial"/>
          <w:b/>
        </w:rPr>
      </w:pPr>
    </w:p>
    <w:p w14:paraId="15DEFBCD" w14:textId="04F5CDB8" w:rsidR="0092241A" w:rsidRDefault="00A82B09" w:rsidP="0043566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EC2AA32" w14:textId="77777777" w:rsidR="0043566A" w:rsidRDefault="0043566A" w:rsidP="0043566A">
      <w:pPr>
        <w:pStyle w:val="Textoindependiente"/>
        <w:rPr>
          <w:rFonts w:ascii="Arial" w:hAnsi="Arial" w:cs="Arial"/>
          <w:b/>
        </w:rPr>
      </w:pPr>
    </w:p>
    <w:p w14:paraId="4B6C788D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B599217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5646402A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 xml:space="preserve">-Realicé la socialización del Proyecto </w:t>
      </w:r>
      <w:proofErr w:type="spellStart"/>
      <w:r w:rsidRPr="00356615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356615">
        <w:rPr>
          <w:rFonts w:ascii="Arial" w:hAnsi="Arial" w:cs="Arial"/>
          <w:color w:val="000000"/>
          <w:lang w:val="es-CO" w:eastAsia="es-CO"/>
        </w:rPr>
        <w:t xml:space="preserve"> a los padres de padres de Familia en</w:t>
      </w:r>
    </w:p>
    <w:p w14:paraId="601873DB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el Salón Comunal el Jordán, también se socializó en el Polideportivo Horizontes junto</w:t>
      </w:r>
    </w:p>
    <w:p w14:paraId="25218847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con el Coordinador Alexander Murillo en la zona Sur de la Comuna 18.</w:t>
      </w:r>
    </w:p>
    <w:p w14:paraId="1275DEF7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4EF77508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651A2CE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04DF65B9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 xml:space="preserve">-Apoyé en el registro de los beneficiarios a través de la plataforma del </w:t>
      </w:r>
      <w:proofErr w:type="spellStart"/>
      <w:r w:rsidRPr="00356615">
        <w:rPr>
          <w:rFonts w:ascii="Arial" w:hAnsi="Arial" w:cs="Arial"/>
          <w:color w:val="000000"/>
          <w:lang w:val="es-CO" w:eastAsia="es-CO"/>
        </w:rPr>
        <w:t>sider</w:t>
      </w:r>
      <w:proofErr w:type="spellEnd"/>
      <w:r w:rsidRPr="00356615">
        <w:rPr>
          <w:rFonts w:ascii="Arial" w:hAnsi="Arial" w:cs="Arial"/>
          <w:color w:val="000000"/>
          <w:lang w:val="es-CO" w:eastAsia="es-CO"/>
        </w:rPr>
        <w:t xml:space="preserve"> y las fichas de inscripción para el programa </w:t>
      </w:r>
      <w:proofErr w:type="spellStart"/>
      <w:r w:rsidRPr="00356615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356615">
        <w:rPr>
          <w:rFonts w:ascii="Arial" w:hAnsi="Arial" w:cs="Arial"/>
          <w:color w:val="000000"/>
          <w:lang w:val="es-CO" w:eastAsia="es-CO"/>
        </w:rPr>
        <w:t xml:space="preserve"> en el Polideportivo Horizontes de la comuna 18.</w:t>
      </w:r>
    </w:p>
    <w:p w14:paraId="094E161E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13B34150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5EDD4751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6A05E389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- Participé de la mesa de planificación para los beneficiarios de la comuna 18</w:t>
      </w:r>
    </w:p>
    <w:p w14:paraId="7EF6FB4C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64138E77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5D4D4ECF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79D54465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- Brindé apoyo en la gestión de escenarios deportivos para promover intervención del programa con la Comunidad</w:t>
      </w:r>
    </w:p>
    <w:p w14:paraId="05ADD7CC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793C5F62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1C242E3C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330E828C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- Recibí la visita del coordinador zonal, para la revisión del sistema de gestión de calidad y atendió sus Requerimientos</w:t>
      </w:r>
    </w:p>
    <w:p w14:paraId="02025DA5" w14:textId="60855269" w:rsidR="007C5227" w:rsidRPr="00BA1E44" w:rsidRDefault="0092241A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6FFAB4D8" w14:textId="29A66FA5" w:rsidR="0092241A" w:rsidRDefault="007C5227" w:rsidP="0043566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4AFD6724" w14:textId="77777777" w:rsidR="0043566A" w:rsidRDefault="0043566A" w:rsidP="0043566A">
      <w:pPr>
        <w:pStyle w:val="Textoindependiente"/>
        <w:rPr>
          <w:rFonts w:ascii="Arial" w:hAnsi="Arial" w:cs="Arial"/>
          <w:b/>
        </w:rPr>
      </w:pPr>
    </w:p>
    <w:p w14:paraId="01106776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D5DD85B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444207A2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 xml:space="preserve">- Brindé apoyo con la socialización, vinculación y sesiones de clase a los beneficiarios del Proyecto </w:t>
      </w:r>
      <w:proofErr w:type="spellStart"/>
      <w:r w:rsidRPr="00356615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356615">
        <w:rPr>
          <w:rFonts w:ascii="Arial" w:hAnsi="Arial" w:cs="Arial"/>
          <w:color w:val="000000"/>
          <w:lang w:val="es-CO" w:eastAsia="es-CO"/>
        </w:rPr>
        <w:t xml:space="preserve"> en la zona Sur de la Comuna 18 en el Polideportivo Horizontes de Meléndez para el deporte de natación</w:t>
      </w:r>
    </w:p>
    <w:p w14:paraId="342B9883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07869815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18523D6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7BBCAA25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 xml:space="preserve">-Apoyé en el registro de los beneficiarios a través de la plataforma del </w:t>
      </w:r>
      <w:proofErr w:type="spellStart"/>
      <w:r w:rsidRPr="00356615">
        <w:rPr>
          <w:rFonts w:ascii="Arial" w:hAnsi="Arial" w:cs="Arial"/>
          <w:color w:val="000000"/>
          <w:lang w:val="es-CO" w:eastAsia="es-CO"/>
        </w:rPr>
        <w:t>sider</w:t>
      </w:r>
      <w:proofErr w:type="spellEnd"/>
      <w:r w:rsidRPr="00356615">
        <w:rPr>
          <w:rFonts w:ascii="Arial" w:hAnsi="Arial" w:cs="Arial"/>
          <w:color w:val="000000"/>
          <w:lang w:val="es-CO" w:eastAsia="es-CO"/>
        </w:rPr>
        <w:t xml:space="preserve"> y las</w:t>
      </w:r>
    </w:p>
    <w:p w14:paraId="0FD852BE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 xml:space="preserve">fichas de inscripción para el programa </w:t>
      </w:r>
      <w:proofErr w:type="spellStart"/>
      <w:r w:rsidRPr="00356615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356615">
        <w:rPr>
          <w:rFonts w:ascii="Arial" w:hAnsi="Arial" w:cs="Arial"/>
          <w:color w:val="000000"/>
          <w:lang w:val="es-CO" w:eastAsia="es-CO"/>
        </w:rPr>
        <w:t xml:space="preserve"> en el Polideportivo Horizontes de la</w:t>
      </w:r>
    </w:p>
    <w:p w14:paraId="78EAFBE4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comuna 18.</w:t>
      </w:r>
    </w:p>
    <w:p w14:paraId="69CE54DC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2B9A5FA7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5C545A70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2B1E738C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 xml:space="preserve">- Asistí activamente en la mesa de trabajo citada por el coordinador del programa sobre la malla curricular y los planes de clase del Programa </w:t>
      </w:r>
      <w:proofErr w:type="spellStart"/>
      <w:r w:rsidRPr="00356615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356615">
        <w:rPr>
          <w:rFonts w:ascii="Arial" w:hAnsi="Arial" w:cs="Arial"/>
          <w:color w:val="000000"/>
          <w:lang w:val="es-CO" w:eastAsia="es-CO"/>
        </w:rPr>
        <w:t xml:space="preserve"> en la Comuna 18</w:t>
      </w:r>
    </w:p>
    <w:p w14:paraId="4A439B2C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1EA4D49B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347D0E2F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3C95ECAD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- No realicé esta actividad durante este periodo.</w:t>
      </w:r>
    </w:p>
    <w:p w14:paraId="5EA58D40" w14:textId="77777777" w:rsidR="00356615" w:rsidRPr="00356615" w:rsidRDefault="00356615" w:rsidP="00356615">
      <w:pPr>
        <w:suppressAutoHyphens w:val="0"/>
        <w:spacing w:after="240"/>
        <w:rPr>
          <w:lang w:val="es-CO" w:eastAsia="es-CO"/>
        </w:rPr>
      </w:pPr>
      <w:r w:rsidRPr="00356615">
        <w:rPr>
          <w:lang w:val="es-CO" w:eastAsia="es-CO"/>
        </w:rPr>
        <w:br/>
      </w:r>
      <w:r w:rsidRPr="00356615">
        <w:rPr>
          <w:lang w:val="es-CO" w:eastAsia="es-CO"/>
        </w:rPr>
        <w:br/>
      </w:r>
    </w:p>
    <w:p w14:paraId="1028B961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055C6BA6" w14:textId="77777777" w:rsidR="00356615" w:rsidRPr="00356615" w:rsidRDefault="00356615" w:rsidP="00356615">
      <w:pPr>
        <w:suppressAutoHyphens w:val="0"/>
        <w:rPr>
          <w:lang w:val="es-CO" w:eastAsia="es-CO"/>
        </w:rPr>
      </w:pPr>
    </w:p>
    <w:p w14:paraId="459A75A1" w14:textId="77777777" w:rsidR="00356615" w:rsidRPr="00356615" w:rsidRDefault="00356615" w:rsidP="00356615">
      <w:pPr>
        <w:suppressAutoHyphens w:val="0"/>
        <w:jc w:val="both"/>
        <w:rPr>
          <w:lang w:val="es-CO" w:eastAsia="es-CO"/>
        </w:rPr>
      </w:pPr>
      <w:r w:rsidRPr="00356615">
        <w:rPr>
          <w:rFonts w:ascii="Arial" w:hAnsi="Arial" w:cs="Arial"/>
          <w:color w:val="000000"/>
          <w:lang w:val="es-CO" w:eastAsia="es-CO"/>
        </w:rPr>
        <w:lastRenderedPageBreak/>
        <w:t>- Brindé apoyo a la Campaña Educativa Ambiental realizada por los Gestores John Amaya y Alberto Sarria a los nadadores y padres de familia sobre el cuidado del medio ambiente, actividad importante en cada clase</w:t>
      </w:r>
    </w:p>
    <w:p w14:paraId="681DA656" w14:textId="5483260E" w:rsidR="00C95992" w:rsidRDefault="00C95992" w:rsidP="0043566A">
      <w:pPr>
        <w:pStyle w:val="Textoindependiente"/>
        <w:rPr>
          <w:rFonts w:ascii="Arial" w:hAnsi="Arial" w:cs="Arial"/>
          <w:bCs/>
        </w:rPr>
      </w:pPr>
    </w:p>
    <w:p w14:paraId="4657C7BE" w14:textId="77777777" w:rsidR="00C95992" w:rsidRDefault="00C95992" w:rsidP="0043566A">
      <w:pPr>
        <w:pStyle w:val="Textoindependiente"/>
        <w:rPr>
          <w:rFonts w:ascii="Arial" w:hAnsi="Arial" w:cs="Arial"/>
          <w:bCs/>
        </w:rPr>
      </w:pPr>
    </w:p>
    <w:p w14:paraId="19A4C868" w14:textId="77777777" w:rsidR="0043566A" w:rsidRDefault="0043566A" w:rsidP="0043566A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>
        <w:rPr>
          <w:rFonts w:ascii="Arial" w:hAnsi="Arial" w:cs="Arial"/>
        </w:rPr>
        <w:t xml:space="preserve">25 </w:t>
      </w:r>
      <w:r w:rsidRPr="00A82B09">
        <w:rPr>
          <w:rFonts w:ascii="Arial" w:hAnsi="Arial" w:cs="Arial"/>
        </w:rPr>
        <w:t xml:space="preserve">días del mes de </w:t>
      </w:r>
      <w:r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5</w:t>
      </w:r>
    </w:p>
    <w:p w14:paraId="61A8EA36" w14:textId="77777777" w:rsidR="0043566A" w:rsidRDefault="0043566A" w:rsidP="0043566A">
      <w:pPr>
        <w:suppressAutoHyphens w:val="0"/>
        <w:jc w:val="both"/>
        <w:rPr>
          <w:rFonts w:ascii="Arial" w:hAnsi="Arial" w:cs="Arial"/>
        </w:rPr>
      </w:pPr>
    </w:p>
    <w:p w14:paraId="282E0ECF" w14:textId="77777777" w:rsidR="0043566A" w:rsidRDefault="0043566A" w:rsidP="0043566A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09FAD1FA" w14:textId="77777777" w:rsidR="0043566A" w:rsidRDefault="0043566A" w:rsidP="0043566A">
      <w:pPr>
        <w:suppressAutoHyphens w:val="0"/>
        <w:jc w:val="both"/>
        <w:rPr>
          <w:rFonts w:ascii="Arial" w:hAnsi="Arial" w:cs="Arial"/>
        </w:rPr>
      </w:pPr>
    </w:p>
    <w:p w14:paraId="76560ED3" w14:textId="77777777" w:rsidR="0043566A" w:rsidRPr="00A82B09" w:rsidRDefault="0043566A" w:rsidP="0043566A">
      <w:pPr>
        <w:suppressAutoHyphens w:val="0"/>
        <w:jc w:val="both"/>
        <w:rPr>
          <w:rFonts w:ascii="Arial" w:hAnsi="Arial" w:cs="Arial"/>
        </w:rPr>
      </w:pPr>
    </w:p>
    <w:p w14:paraId="7F3F35F9" w14:textId="4EA3B6BE" w:rsidR="0043566A" w:rsidRDefault="00356615" w:rsidP="0043566A">
      <w:pPr>
        <w:pStyle w:val="Textoindependiente"/>
        <w:rPr>
          <w:rFonts w:ascii="Arial" w:hAnsi="Arial" w:cs="Arial"/>
          <w:color w:val="000000"/>
        </w:rPr>
      </w:pPr>
      <w:r>
        <w:rPr>
          <w:noProof/>
          <w:bdr w:val="none" w:sz="0" w:space="0" w:color="auto" w:frame="1"/>
          <w:lang w:val="es-CO" w:eastAsia="es-CO"/>
        </w:rPr>
        <w:drawing>
          <wp:inline distT="0" distB="0" distL="0" distR="0" wp14:anchorId="704EEB23" wp14:editId="49BC0F4C">
            <wp:extent cx="2238375" cy="647700"/>
            <wp:effectExtent l="0" t="0" r="9525" b="0"/>
            <wp:docPr id="2" name="Imagen 2" descr="https://lh7-rt.googleusercontent.com/docsz/AD_4nXfKiWNmHFkl4tF4l2fRg347O8XLtW2JOsIpjwp65sXzkGNzCQUgZt-6BjnoQrYbGz1iPAEVrff-Uzmez3-TK0I2HS9V0YKNfxEGTCPklHxBzUwL7danPGkqNyMgjzemnpI-OcgYfgx8wuRTinROqxc?key=TPmlpv9MN-ra47HYoVTHHGZ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fKiWNmHFkl4tF4l2fRg347O8XLtW2JOsIpjwp65sXzkGNzCQUgZt-6BjnoQrYbGz1iPAEVrff-Uzmez3-TK0I2HS9V0YKNfxEGTCPklHxBzUwL7danPGkqNyMgjzemnpI-OcgYfgx8wuRTinROqxc?key=TPmlpv9MN-ra47HYoVTHHGZ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E6AA6" w14:textId="77777777" w:rsidR="0043566A" w:rsidRDefault="0043566A">
      <w:r>
        <w:rPr>
          <w:rFonts w:ascii="Arial" w:hAnsi="Arial" w:cs="Arial"/>
          <w:color w:val="000000"/>
        </w:rPr>
        <w:t>_____________________________</w:t>
      </w:r>
    </w:p>
    <w:p w14:paraId="5A465E25" w14:textId="0A909D29" w:rsidR="0043566A" w:rsidRDefault="00356615" w:rsidP="0043566A">
      <w:pPr>
        <w:pStyle w:val="Textoindependiente"/>
        <w:rPr>
          <w:rFonts w:ascii="Arial" w:hAnsi="Arial" w:cs="Arial"/>
          <w:color w:val="000000"/>
        </w:rPr>
      </w:pPr>
      <w:bookmarkStart w:id="0" w:name="_GoBack"/>
      <w:r w:rsidRPr="00356615">
        <w:rPr>
          <w:rFonts w:ascii="Arial" w:hAnsi="Arial" w:cs="Arial"/>
          <w:color w:val="000000"/>
          <w:szCs w:val="22"/>
        </w:rPr>
        <w:t>ANGELICA MARIA OJEDA BENITEZ</w:t>
      </w:r>
      <w:bookmarkEnd w:id="0"/>
      <w:r w:rsidR="00216C8F">
        <w:rPr>
          <w:rFonts w:ascii="Arial" w:hAnsi="Arial" w:cs="Arial"/>
          <w:color w:val="000000"/>
        </w:rPr>
        <w:br/>
      </w:r>
      <w:r w:rsidR="000E65FA">
        <w:rPr>
          <w:rFonts w:ascii="Arial" w:hAnsi="Arial" w:cs="Arial"/>
          <w:color w:val="000000"/>
        </w:rPr>
        <w:t xml:space="preserve">CEDULA </w:t>
      </w:r>
      <w:r w:rsidRPr="00356615">
        <w:rPr>
          <w:rFonts w:ascii="Arial" w:hAnsi="Arial" w:cs="Arial"/>
          <w:color w:val="000000"/>
          <w:szCs w:val="22"/>
        </w:rPr>
        <w:t>31</w:t>
      </w:r>
      <w:r w:rsidRPr="00356615">
        <w:rPr>
          <w:rFonts w:ascii="Arial" w:hAnsi="Arial" w:cs="Arial"/>
          <w:color w:val="000000"/>
          <w:szCs w:val="22"/>
        </w:rPr>
        <w:t>.</w:t>
      </w:r>
      <w:r w:rsidRPr="00356615">
        <w:rPr>
          <w:rFonts w:ascii="Arial" w:hAnsi="Arial" w:cs="Arial"/>
          <w:color w:val="000000"/>
          <w:szCs w:val="22"/>
        </w:rPr>
        <w:t>921</w:t>
      </w:r>
      <w:r w:rsidRPr="00356615">
        <w:rPr>
          <w:rFonts w:ascii="Arial" w:hAnsi="Arial" w:cs="Arial"/>
          <w:color w:val="000000"/>
          <w:szCs w:val="22"/>
        </w:rPr>
        <w:t>.</w:t>
      </w:r>
      <w:r w:rsidRPr="00356615">
        <w:rPr>
          <w:rFonts w:ascii="Arial" w:hAnsi="Arial" w:cs="Arial"/>
          <w:color w:val="000000"/>
          <w:szCs w:val="22"/>
        </w:rPr>
        <w:t>518</w:t>
      </w:r>
    </w:p>
    <w:p w14:paraId="147406D7" w14:textId="68736B9B" w:rsidR="0043566A" w:rsidRDefault="0043566A" w:rsidP="0043566A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CONTRATISTA</w:t>
      </w:r>
    </w:p>
    <w:p w14:paraId="61F73120" w14:textId="77777777" w:rsidR="0043566A" w:rsidRPr="00A82B09" w:rsidRDefault="0043566A" w:rsidP="0043566A">
      <w:pPr>
        <w:pStyle w:val="Textoindependiente"/>
        <w:rPr>
          <w:rFonts w:ascii="Arial" w:hAnsi="Arial" w:cs="Arial"/>
          <w:color w:val="000000"/>
        </w:rPr>
      </w:pPr>
    </w:p>
    <w:p w14:paraId="0A1D1496" w14:textId="0DA61317" w:rsidR="0043566A" w:rsidRPr="00A82B09" w:rsidRDefault="0043566A" w:rsidP="0043566A">
      <w:pPr>
        <w:pStyle w:val="Textoindependiente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</w:t>
      </w:r>
    </w:p>
    <w:p w14:paraId="3C5EBDD1" w14:textId="77777777" w:rsidR="0043566A" w:rsidRPr="0043566A" w:rsidRDefault="0043566A" w:rsidP="0043566A">
      <w:pPr>
        <w:pStyle w:val="Textoindependiente"/>
        <w:rPr>
          <w:rFonts w:ascii="Arial" w:hAnsi="Arial" w:cs="Arial"/>
          <w:bCs/>
        </w:rPr>
      </w:pPr>
    </w:p>
    <w:p w14:paraId="28BFC9DB" w14:textId="77C2CE7C" w:rsidR="0092241A" w:rsidRPr="0043566A" w:rsidRDefault="0043566A" w:rsidP="0092241A">
      <w:pPr>
        <w:pStyle w:val="Default"/>
        <w:rPr>
          <w:bCs/>
          <w:sz w:val="23"/>
          <w:szCs w:val="23"/>
        </w:rPr>
      </w:pPr>
      <w:r w:rsidRPr="0043566A">
        <w:rPr>
          <w:bCs/>
          <w:sz w:val="23"/>
          <w:szCs w:val="23"/>
        </w:rPr>
        <w:t xml:space="preserve"> </w:t>
      </w:r>
    </w:p>
    <w:p w14:paraId="4EE9AC68" w14:textId="77777777" w:rsidR="0092241A" w:rsidRDefault="0092241A" w:rsidP="0092241A">
      <w:pPr>
        <w:pStyle w:val="Default"/>
        <w:rPr>
          <w:sz w:val="23"/>
          <w:szCs w:val="23"/>
        </w:rPr>
      </w:pPr>
    </w:p>
    <w:p w14:paraId="4C607600" w14:textId="30AE3448" w:rsidR="0043566A" w:rsidRDefault="0043566A" w:rsidP="0092241A">
      <w:pPr>
        <w:pStyle w:val="Default"/>
        <w:rPr>
          <w:sz w:val="23"/>
          <w:szCs w:val="23"/>
        </w:rPr>
      </w:pPr>
    </w:p>
    <w:p w14:paraId="2CE20695" w14:textId="77777777" w:rsidR="0092241A" w:rsidRDefault="0092241A" w:rsidP="0092241A">
      <w:pPr>
        <w:pStyle w:val="Default"/>
        <w:pageBreakBefore/>
        <w:rPr>
          <w:sz w:val="23"/>
          <w:szCs w:val="23"/>
        </w:rPr>
      </w:pPr>
    </w:p>
    <w:p w14:paraId="3CEE18AB" w14:textId="153521DA" w:rsidR="00A82B09" w:rsidRDefault="00A82B09">
      <w:pPr>
        <w:pStyle w:val="Textoindependiente"/>
        <w:rPr>
          <w:rFonts w:ascii="Arial" w:hAnsi="Arial" w:cs="Arial"/>
          <w:b/>
        </w:rPr>
      </w:pPr>
    </w:p>
    <w:p w14:paraId="20C258A9" w14:textId="1CE9E4A0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77777777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7777777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708A1898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7B965E78" w14:textId="31035622" w:rsidR="0063798C" w:rsidRPr="00A82B09" w:rsidRDefault="00BA1E44" w:rsidP="00623F85">
      <w:pPr>
        <w:pStyle w:val="Textoindependiente"/>
        <w:shd w:val="clear" w:color="auto" w:fill="FFFF0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XXXXXXXXXXXXXXXXXXXXXXX</w:t>
      </w:r>
    </w:p>
    <w:p w14:paraId="52B31E59" w14:textId="0F64C1DC" w:rsidR="003A55A7" w:rsidRPr="00A82B09" w:rsidRDefault="00D743F1" w:rsidP="00623F85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CEDULA</w:t>
      </w:r>
      <w:r w:rsidR="0074664D" w:rsidRPr="00A82B09">
        <w:rPr>
          <w:rFonts w:ascii="Arial" w:hAnsi="Arial" w:cs="Arial"/>
          <w:color w:val="000000"/>
        </w:rPr>
        <w:t xml:space="preserve"> </w:t>
      </w:r>
      <w:r w:rsidR="00BA1E44" w:rsidRPr="00BA1E44">
        <w:rPr>
          <w:rFonts w:ascii="Arial" w:hAnsi="Arial" w:cs="Arial"/>
          <w:color w:val="000000"/>
          <w:shd w:val="clear" w:color="auto" w:fill="FFFF00"/>
        </w:rPr>
        <w:t>XXXXXXXXXXX</w:t>
      </w:r>
    </w:p>
    <w:p w14:paraId="3CA026CE" w14:textId="276DCD6B" w:rsidR="00B10B35" w:rsidRPr="00A82B09" w:rsidRDefault="00CA5E7F" w:rsidP="00623F85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356615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68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3C348" w14:textId="77777777" w:rsidR="00536B65" w:rsidRDefault="00536B65">
      <w:r>
        <w:separator/>
      </w:r>
    </w:p>
  </w:endnote>
  <w:endnote w:type="continuationSeparator" w:id="0">
    <w:p w14:paraId="686DC52C" w14:textId="77777777" w:rsidR="00536B65" w:rsidRDefault="00536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8385D" w14:textId="77777777" w:rsidR="00536B65" w:rsidRDefault="00536B65">
      <w:r>
        <w:separator/>
      </w:r>
    </w:p>
  </w:footnote>
  <w:footnote w:type="continuationSeparator" w:id="0">
    <w:p w14:paraId="14C5DD7E" w14:textId="77777777" w:rsidR="00536B65" w:rsidRDefault="00536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354F9A0B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356615">
      <w:rPr>
        <w:rFonts w:ascii="Arial" w:hAnsi="Arial" w:cs="Arial"/>
        <w:b/>
        <w:bCs/>
        <w:lang w:val="es-MX"/>
      </w:rPr>
      <w:t>.0495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CB47C43"/>
    <w:multiLevelType w:val="hybridMultilevel"/>
    <w:tmpl w:val="20F6C32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1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2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3"/>
    <w:lvlOverride w:ilvl="0">
      <w:lvl w:ilvl="0">
        <w:numFmt w:val="decimal"/>
        <w:lvlText w:val="%1."/>
        <w:lvlJc w:val="left"/>
      </w:lvl>
    </w:lvlOverride>
  </w:num>
  <w:num w:numId="20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activeWritingStyle w:appName="MSWord" w:lang="es-CO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36844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65FA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16C8F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56615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66A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36B65"/>
    <w:rsid w:val="00540375"/>
    <w:rsid w:val="00540E3D"/>
    <w:rsid w:val="005419D5"/>
    <w:rsid w:val="00545E74"/>
    <w:rsid w:val="00547BBF"/>
    <w:rsid w:val="00550127"/>
    <w:rsid w:val="005569B0"/>
    <w:rsid w:val="0055758B"/>
    <w:rsid w:val="00557A01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3F85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55F1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053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017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4A81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58EA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1719"/>
    <w:rsid w:val="00C8314F"/>
    <w:rsid w:val="00C84C41"/>
    <w:rsid w:val="00C90C9D"/>
    <w:rsid w:val="00C90E16"/>
    <w:rsid w:val="00C91EBD"/>
    <w:rsid w:val="00C93B97"/>
    <w:rsid w:val="00C949E6"/>
    <w:rsid w:val="00C95992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90C83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0CFAF-DA39-4417-966A-FB601F0E8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979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2</cp:revision>
  <cp:lastPrinted>2025-04-07T05:21:00Z</cp:lastPrinted>
  <dcterms:created xsi:type="dcterms:W3CDTF">2025-04-14T05:00:00Z</dcterms:created>
  <dcterms:modified xsi:type="dcterms:W3CDTF">2025-04-14T05:00:00Z</dcterms:modified>
</cp:coreProperties>
</file>